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196E5271" w:rsidR="0003011A"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893D32">
        <w:rPr>
          <w:rFonts w:ascii="Arial" w:hAnsi="Arial" w:cs="Arial"/>
          <w:b/>
          <w:color w:val="000000"/>
          <w:sz w:val="28"/>
          <w:szCs w:val="28"/>
        </w:rPr>
        <w:t>1 Health and Safety P</w:t>
      </w:r>
      <w:r w:rsidR="002D7AA1">
        <w:rPr>
          <w:rFonts w:ascii="Arial" w:hAnsi="Arial" w:cs="Arial"/>
          <w:b/>
          <w:color w:val="000000"/>
          <w:sz w:val="28"/>
          <w:szCs w:val="28"/>
        </w:rPr>
        <w:t>rocedure</w:t>
      </w:r>
      <w:r w:rsidR="00A93019">
        <w:rPr>
          <w:rFonts w:ascii="Arial" w:hAnsi="Arial" w:cs="Arial"/>
          <w:b/>
          <w:color w:val="000000"/>
          <w:sz w:val="28"/>
          <w:szCs w:val="28"/>
        </w:rPr>
        <w:t>s</w:t>
      </w:r>
    </w:p>
    <w:p w14:paraId="20070979" w14:textId="28029B30" w:rsidR="002D7AA1" w:rsidRPr="00124B21" w:rsidRDefault="002D7AA1" w:rsidP="0003011A">
      <w:pPr>
        <w:spacing w:before="120" w:after="120" w:line="360" w:lineRule="auto"/>
        <w:rPr>
          <w:rFonts w:ascii="Arial" w:hAnsi="Arial" w:cs="Arial"/>
          <w:b/>
          <w:color w:val="000000"/>
        </w:rPr>
      </w:pPr>
      <w:r w:rsidRPr="00124B21">
        <w:rPr>
          <w:rFonts w:ascii="Arial" w:hAnsi="Arial" w:cs="Arial"/>
          <w:b/>
          <w:color w:val="000000"/>
        </w:rPr>
        <w:t>01.</w:t>
      </w:r>
      <w:r w:rsidR="00C15F3E" w:rsidRPr="00124B21">
        <w:rPr>
          <w:rFonts w:ascii="Arial" w:hAnsi="Arial" w:cs="Arial"/>
          <w:b/>
          <w:color w:val="000000"/>
        </w:rPr>
        <w:t>2 Group rooms, stair</w:t>
      </w:r>
      <w:r w:rsidR="00F61A23" w:rsidRPr="00124B21">
        <w:rPr>
          <w:rFonts w:ascii="Arial" w:hAnsi="Arial" w:cs="Arial"/>
          <w:b/>
          <w:color w:val="000000"/>
        </w:rPr>
        <w:t xml:space="preserve"> </w:t>
      </w:r>
      <w:r w:rsidR="00C15F3E" w:rsidRPr="00124B21">
        <w:rPr>
          <w:rFonts w:ascii="Arial" w:hAnsi="Arial" w:cs="Arial"/>
          <w:b/>
          <w:color w:val="000000"/>
        </w:rPr>
        <w:t xml:space="preserve">ways and </w:t>
      </w:r>
      <w:r w:rsidR="00F61A23" w:rsidRPr="00124B21">
        <w:rPr>
          <w:rFonts w:ascii="Arial" w:hAnsi="Arial" w:cs="Arial"/>
          <w:b/>
          <w:color w:val="000000"/>
        </w:rPr>
        <w:t>corridors</w:t>
      </w:r>
    </w:p>
    <w:p w14:paraId="71A0E85A" w14:textId="77777777" w:rsidR="00B02EC5" w:rsidRPr="00A960D0" w:rsidRDefault="00B02EC5" w:rsidP="00B02EC5">
      <w:pPr>
        <w:numPr>
          <w:ilvl w:val="0"/>
          <w:numId w:val="31"/>
        </w:numPr>
        <w:tabs>
          <w:tab w:val="clear" w:pos="1080"/>
          <w:tab w:val="num" w:pos="360"/>
        </w:tabs>
        <w:suppressAutoHyphens w:val="0"/>
        <w:spacing w:before="120" w:after="120" w:line="360" w:lineRule="auto"/>
        <w:ind w:left="357" w:hanging="357"/>
        <w:rPr>
          <w:rFonts w:ascii="Arial" w:hAnsi="Arial" w:cs="Arial"/>
          <w:sz w:val="22"/>
          <w:szCs w:val="22"/>
        </w:rPr>
      </w:pPr>
      <w:r w:rsidRPr="007D73FB">
        <w:rPr>
          <w:rFonts w:ascii="Arial" w:hAnsi="Arial" w:cs="Arial"/>
          <w:sz w:val="22"/>
          <w:szCs w:val="22"/>
        </w:rPr>
        <w:t>Sig</w:t>
      </w:r>
      <w:r>
        <w:rPr>
          <w:rFonts w:ascii="Arial" w:hAnsi="Arial" w:cs="Arial"/>
          <w:sz w:val="22"/>
          <w:szCs w:val="22"/>
        </w:rPr>
        <w:t>nificant changes such as</w:t>
      </w:r>
      <w:r w:rsidRPr="007D73FB">
        <w:rPr>
          <w:rFonts w:ascii="Arial" w:hAnsi="Arial" w:cs="Arial"/>
          <w:sz w:val="22"/>
          <w:szCs w:val="22"/>
        </w:rPr>
        <w:t xml:space="preserve"> structural alterations or extensions are reported to Ofsted</w:t>
      </w:r>
      <w:r>
        <w:rPr>
          <w:rFonts w:ascii="Arial" w:hAnsi="Arial" w:cs="Arial"/>
          <w:color w:val="FF0000"/>
          <w:sz w:val="22"/>
          <w:szCs w:val="22"/>
        </w:rPr>
        <w:t xml:space="preserve">. </w:t>
      </w:r>
      <w:r w:rsidRPr="00A960D0">
        <w:rPr>
          <w:rFonts w:ascii="Arial" w:hAnsi="Arial" w:cs="Arial"/>
          <w:sz w:val="22"/>
          <w:szCs w:val="22"/>
        </w:rPr>
        <w:t>A risk assessment is done</w:t>
      </w:r>
      <w:r>
        <w:rPr>
          <w:rFonts w:ascii="Arial" w:hAnsi="Arial" w:cs="Arial"/>
          <w:sz w:val="22"/>
          <w:szCs w:val="22"/>
        </w:rPr>
        <w:t xml:space="preserve"> to ensure the </w:t>
      </w:r>
      <w:r w:rsidRPr="00A960D0">
        <w:rPr>
          <w:rFonts w:ascii="Arial" w:hAnsi="Arial" w:cs="Arial"/>
          <w:sz w:val="22"/>
          <w:szCs w:val="22"/>
        </w:rPr>
        <w:t xml:space="preserve">security of the building </w:t>
      </w:r>
      <w:r>
        <w:rPr>
          <w:rFonts w:ascii="Arial" w:hAnsi="Arial" w:cs="Arial"/>
          <w:sz w:val="22"/>
          <w:szCs w:val="22"/>
        </w:rPr>
        <w:t>during building work.</w:t>
      </w:r>
    </w:p>
    <w:p w14:paraId="44FEA607" w14:textId="77777777" w:rsidR="00B02EC5" w:rsidRPr="007D73FB" w:rsidRDefault="00B02EC5" w:rsidP="00B02EC5">
      <w:pPr>
        <w:numPr>
          <w:ilvl w:val="0"/>
          <w:numId w:val="31"/>
        </w:numPr>
        <w:tabs>
          <w:tab w:val="clear" w:pos="1080"/>
          <w:tab w:val="num" w:pos="360"/>
        </w:tabs>
        <w:suppressAutoHyphens w:val="0"/>
        <w:spacing w:before="120" w:after="120" w:line="360" w:lineRule="auto"/>
        <w:ind w:left="360"/>
        <w:rPr>
          <w:rFonts w:ascii="Arial" w:hAnsi="Arial" w:cs="Arial"/>
          <w:sz w:val="22"/>
          <w:szCs w:val="22"/>
        </w:rPr>
      </w:pPr>
      <w:r w:rsidRPr="007D73FB">
        <w:rPr>
          <w:rFonts w:ascii="Arial" w:hAnsi="Arial" w:cs="Arial"/>
          <w:sz w:val="22"/>
          <w:szCs w:val="22"/>
        </w:rPr>
        <w:t>Door handles are p</w:t>
      </w:r>
      <w:r>
        <w:rPr>
          <w:rFonts w:ascii="Arial" w:hAnsi="Arial" w:cs="Arial"/>
          <w:sz w:val="22"/>
          <w:szCs w:val="22"/>
        </w:rPr>
        <w:t xml:space="preserve">laced high or </w:t>
      </w:r>
      <w:r w:rsidRPr="007D73FB">
        <w:rPr>
          <w:rFonts w:ascii="Arial" w:hAnsi="Arial" w:cs="Arial"/>
          <w:sz w:val="22"/>
          <w:szCs w:val="22"/>
        </w:rPr>
        <w:t xml:space="preserve">alternative </w:t>
      </w:r>
      <w:r>
        <w:rPr>
          <w:rFonts w:ascii="Arial" w:hAnsi="Arial" w:cs="Arial"/>
          <w:sz w:val="22"/>
          <w:szCs w:val="22"/>
        </w:rPr>
        <w:t xml:space="preserve">safety </w:t>
      </w:r>
      <w:r w:rsidRPr="007D73FB">
        <w:rPr>
          <w:rFonts w:ascii="Arial" w:hAnsi="Arial" w:cs="Arial"/>
          <w:sz w:val="22"/>
          <w:szCs w:val="22"/>
        </w:rPr>
        <w:t>measures are in place.</w:t>
      </w:r>
    </w:p>
    <w:p w14:paraId="78343295" w14:textId="77777777" w:rsidR="00B02EC5" w:rsidRPr="007D73FB" w:rsidRDefault="00B02EC5" w:rsidP="00B02EC5">
      <w:pPr>
        <w:numPr>
          <w:ilvl w:val="0"/>
          <w:numId w:val="31"/>
        </w:numPr>
        <w:tabs>
          <w:tab w:val="clear" w:pos="1080"/>
          <w:tab w:val="num" w:pos="360"/>
        </w:tabs>
        <w:suppressAutoHyphens w:val="0"/>
        <w:spacing w:before="120" w:after="120" w:line="360" w:lineRule="auto"/>
        <w:ind w:left="360"/>
        <w:rPr>
          <w:rFonts w:ascii="Arial" w:hAnsi="Arial" w:cs="Arial"/>
          <w:sz w:val="22"/>
          <w:szCs w:val="22"/>
        </w:rPr>
      </w:pPr>
      <w:r w:rsidRPr="007D73FB">
        <w:rPr>
          <w:rFonts w:ascii="Arial" w:hAnsi="Arial" w:cs="Arial"/>
          <w:sz w:val="22"/>
          <w:szCs w:val="22"/>
        </w:rPr>
        <w:t>Chairs</w:t>
      </w:r>
      <w:r>
        <w:rPr>
          <w:rFonts w:ascii="Arial" w:hAnsi="Arial" w:cs="Arial"/>
          <w:sz w:val="22"/>
          <w:szCs w:val="22"/>
        </w:rPr>
        <w:t xml:space="preserve"> are stacked safely and not too high</w:t>
      </w:r>
      <w:r w:rsidRPr="007D73FB">
        <w:rPr>
          <w:rFonts w:ascii="Arial" w:hAnsi="Arial" w:cs="Arial"/>
          <w:sz w:val="22"/>
          <w:szCs w:val="22"/>
        </w:rPr>
        <w:t>.</w:t>
      </w:r>
    </w:p>
    <w:p w14:paraId="05856862" w14:textId="77777777" w:rsidR="00B02EC5" w:rsidRPr="00A960D0" w:rsidRDefault="00B02EC5" w:rsidP="00B02EC5">
      <w:pPr>
        <w:numPr>
          <w:ilvl w:val="0"/>
          <w:numId w:val="31"/>
        </w:numPr>
        <w:tabs>
          <w:tab w:val="clear" w:pos="1080"/>
          <w:tab w:val="num" w:pos="360"/>
        </w:tabs>
        <w:suppressAutoHyphens w:val="0"/>
        <w:spacing w:before="120" w:after="120" w:line="360" w:lineRule="auto"/>
        <w:ind w:left="360"/>
        <w:rPr>
          <w:rFonts w:ascii="Arial" w:hAnsi="Arial" w:cs="Arial"/>
          <w:sz w:val="22"/>
          <w:szCs w:val="22"/>
        </w:rPr>
      </w:pPr>
      <w:r>
        <w:rPr>
          <w:rFonts w:ascii="Arial" w:hAnsi="Arial" w:cs="Arial"/>
          <w:sz w:val="22"/>
          <w:szCs w:val="22"/>
        </w:rPr>
        <w:t>There are no trailing wires; a</w:t>
      </w:r>
      <w:r w:rsidRPr="00A960D0">
        <w:rPr>
          <w:rFonts w:ascii="Arial" w:hAnsi="Arial" w:cs="Arial"/>
          <w:sz w:val="22"/>
          <w:szCs w:val="22"/>
        </w:rPr>
        <w:t>ll radiators are guarded.</w:t>
      </w:r>
    </w:p>
    <w:p w14:paraId="6A021A97" w14:textId="77777777" w:rsidR="00B02EC5" w:rsidRPr="007D73FB" w:rsidRDefault="00B02EC5" w:rsidP="00B02EC5">
      <w:pPr>
        <w:numPr>
          <w:ilvl w:val="0"/>
          <w:numId w:val="31"/>
        </w:numPr>
        <w:tabs>
          <w:tab w:val="clear" w:pos="1080"/>
          <w:tab w:val="num" w:pos="360"/>
        </w:tabs>
        <w:suppressAutoHyphens w:val="0"/>
        <w:spacing w:before="120" w:after="120" w:line="360" w:lineRule="auto"/>
        <w:ind w:left="360"/>
        <w:rPr>
          <w:rFonts w:ascii="Arial" w:hAnsi="Arial" w:cs="Arial"/>
          <w:sz w:val="22"/>
          <w:szCs w:val="22"/>
        </w:rPr>
      </w:pPr>
      <w:r w:rsidRPr="007D73FB">
        <w:rPr>
          <w:rFonts w:ascii="Arial" w:hAnsi="Arial" w:cs="Arial"/>
          <w:sz w:val="22"/>
          <w:szCs w:val="22"/>
        </w:rPr>
        <w:t>Windows are opened regularly to ensure flow of air.</w:t>
      </w:r>
    </w:p>
    <w:p w14:paraId="6DC30C63" w14:textId="77777777" w:rsidR="00B02EC5" w:rsidRPr="007D73FB" w:rsidRDefault="00B02EC5" w:rsidP="00B02EC5">
      <w:pPr>
        <w:numPr>
          <w:ilvl w:val="0"/>
          <w:numId w:val="31"/>
        </w:numPr>
        <w:tabs>
          <w:tab w:val="clear" w:pos="1080"/>
          <w:tab w:val="num" w:pos="360"/>
        </w:tabs>
        <w:suppressAutoHyphens w:val="0"/>
        <w:spacing w:before="120" w:after="120" w:line="360" w:lineRule="auto"/>
        <w:ind w:left="360"/>
        <w:rPr>
          <w:rFonts w:ascii="Arial" w:hAnsi="Arial" w:cs="Arial"/>
          <w:sz w:val="22"/>
          <w:szCs w:val="22"/>
        </w:rPr>
      </w:pPr>
      <w:r w:rsidRPr="007D73FB">
        <w:rPr>
          <w:rFonts w:ascii="Arial" w:hAnsi="Arial" w:cs="Arial"/>
          <w:sz w:val="22"/>
          <w:szCs w:val="22"/>
        </w:rPr>
        <w:t xml:space="preserve">Floors are </w:t>
      </w:r>
      <w:r>
        <w:rPr>
          <w:rFonts w:ascii="Arial" w:hAnsi="Arial" w:cs="Arial"/>
          <w:sz w:val="22"/>
          <w:szCs w:val="22"/>
        </w:rPr>
        <w:t xml:space="preserve">properly </w:t>
      </w:r>
      <w:r w:rsidRPr="007D73FB">
        <w:rPr>
          <w:rFonts w:ascii="Arial" w:hAnsi="Arial" w:cs="Arial"/>
          <w:sz w:val="22"/>
          <w:szCs w:val="22"/>
        </w:rPr>
        <w:t>dried after mopping up spills.</w:t>
      </w:r>
    </w:p>
    <w:p w14:paraId="6EBF23A1" w14:textId="474027F4" w:rsidR="00B02EC5" w:rsidRDefault="00B02EC5" w:rsidP="00B02EC5">
      <w:pPr>
        <w:numPr>
          <w:ilvl w:val="0"/>
          <w:numId w:val="32"/>
        </w:numPr>
        <w:suppressAutoHyphens w:val="0"/>
        <w:spacing w:before="120" w:after="120" w:line="360" w:lineRule="auto"/>
        <w:rPr>
          <w:rFonts w:ascii="Arial" w:hAnsi="Arial" w:cs="Arial"/>
          <w:sz w:val="22"/>
          <w:szCs w:val="22"/>
        </w:rPr>
      </w:pPr>
      <w:r w:rsidRPr="007D73FB">
        <w:rPr>
          <w:rFonts w:ascii="Arial" w:hAnsi="Arial" w:cs="Arial"/>
          <w:sz w:val="22"/>
          <w:szCs w:val="22"/>
        </w:rPr>
        <w:t>Staff and visitors remove outdoor shoes in baby areas</w:t>
      </w:r>
      <w:r>
        <w:rPr>
          <w:rFonts w:ascii="Arial" w:hAnsi="Arial" w:cs="Arial"/>
          <w:sz w:val="22"/>
          <w:szCs w:val="22"/>
        </w:rPr>
        <w:t xml:space="preserve"> (n/a)</w:t>
      </w:r>
      <w:r w:rsidRPr="007D73FB">
        <w:rPr>
          <w:rFonts w:ascii="Arial" w:hAnsi="Arial" w:cs="Arial"/>
          <w:sz w:val="22"/>
          <w:szCs w:val="22"/>
        </w:rPr>
        <w:t>.</w:t>
      </w:r>
      <w:r w:rsidRPr="00BE4E6F">
        <w:rPr>
          <w:rFonts w:ascii="Arial" w:hAnsi="Arial" w:cs="Arial"/>
          <w:sz w:val="22"/>
          <w:szCs w:val="22"/>
        </w:rPr>
        <w:t xml:space="preserve"> </w:t>
      </w:r>
    </w:p>
    <w:p w14:paraId="35C6C675" w14:textId="77777777" w:rsidR="00B02EC5" w:rsidRPr="007D73FB" w:rsidRDefault="00B02EC5" w:rsidP="00B02EC5">
      <w:pPr>
        <w:numPr>
          <w:ilvl w:val="0"/>
          <w:numId w:val="32"/>
        </w:numPr>
        <w:suppressAutoHyphens w:val="0"/>
        <w:spacing w:before="120" w:after="120" w:line="360" w:lineRule="auto"/>
        <w:rPr>
          <w:rFonts w:ascii="Arial" w:hAnsi="Arial" w:cs="Arial"/>
          <w:sz w:val="22"/>
          <w:szCs w:val="22"/>
        </w:rPr>
      </w:pPr>
      <w:r w:rsidRPr="007D73FB">
        <w:rPr>
          <w:rFonts w:ascii="Arial" w:hAnsi="Arial" w:cs="Arial"/>
          <w:sz w:val="22"/>
          <w:szCs w:val="22"/>
        </w:rPr>
        <w:t>Children do not have unsupervised access to stairways and corridors</w:t>
      </w:r>
      <w:r>
        <w:rPr>
          <w:rFonts w:ascii="Arial" w:hAnsi="Arial" w:cs="Arial"/>
          <w:sz w:val="22"/>
          <w:szCs w:val="22"/>
        </w:rPr>
        <w:t>.</w:t>
      </w:r>
    </w:p>
    <w:p w14:paraId="25B850CB" w14:textId="4DFAAD8A" w:rsidR="00B02EC5" w:rsidRPr="007D73FB" w:rsidRDefault="00B02EC5" w:rsidP="00B02EC5">
      <w:pPr>
        <w:numPr>
          <w:ilvl w:val="0"/>
          <w:numId w:val="32"/>
        </w:numPr>
        <w:suppressAutoHyphens w:val="0"/>
        <w:spacing w:before="120" w:after="120" w:line="360" w:lineRule="auto"/>
        <w:rPr>
          <w:rFonts w:ascii="Arial" w:hAnsi="Arial" w:cs="Arial"/>
          <w:sz w:val="22"/>
          <w:szCs w:val="22"/>
        </w:rPr>
      </w:pPr>
      <w:r w:rsidRPr="007D73FB">
        <w:rPr>
          <w:rFonts w:ascii="Arial" w:hAnsi="Arial" w:cs="Arial"/>
          <w:sz w:val="22"/>
          <w:szCs w:val="22"/>
        </w:rPr>
        <w:t>Stair gates are in place at the foot and top of the stairs</w:t>
      </w:r>
      <w:r>
        <w:rPr>
          <w:rFonts w:ascii="Arial" w:hAnsi="Arial" w:cs="Arial"/>
          <w:sz w:val="22"/>
          <w:szCs w:val="22"/>
        </w:rPr>
        <w:t xml:space="preserve"> (n/a)</w:t>
      </w:r>
      <w:r w:rsidRPr="007D73FB">
        <w:rPr>
          <w:rFonts w:ascii="Arial" w:hAnsi="Arial" w:cs="Arial"/>
          <w:sz w:val="22"/>
          <w:szCs w:val="22"/>
        </w:rPr>
        <w:t>.</w:t>
      </w:r>
    </w:p>
    <w:p w14:paraId="2B0050DE" w14:textId="77777777" w:rsidR="00B02EC5" w:rsidRPr="007D73FB" w:rsidRDefault="00B02EC5" w:rsidP="00B02EC5">
      <w:pPr>
        <w:numPr>
          <w:ilvl w:val="0"/>
          <w:numId w:val="32"/>
        </w:numPr>
        <w:suppressAutoHyphens w:val="0"/>
        <w:spacing w:before="120" w:after="120" w:line="360" w:lineRule="auto"/>
        <w:rPr>
          <w:rFonts w:ascii="Arial" w:hAnsi="Arial" w:cs="Arial"/>
          <w:sz w:val="22"/>
          <w:szCs w:val="22"/>
        </w:rPr>
      </w:pPr>
      <w:r w:rsidRPr="007D73FB">
        <w:rPr>
          <w:rFonts w:ascii="Arial" w:hAnsi="Arial" w:cs="Arial"/>
          <w:sz w:val="22"/>
          <w:szCs w:val="22"/>
        </w:rPr>
        <w:t xml:space="preserve">Floor covering on stairways and corridors is checked for </w:t>
      </w:r>
      <w:r>
        <w:rPr>
          <w:rFonts w:ascii="Arial" w:hAnsi="Arial" w:cs="Arial"/>
          <w:sz w:val="22"/>
          <w:szCs w:val="22"/>
        </w:rPr>
        <w:t>signs of wear and tear.</w:t>
      </w:r>
    </w:p>
    <w:p w14:paraId="462B1550" w14:textId="0DCDC544" w:rsidR="00B02EC5" w:rsidRPr="007D73FB" w:rsidRDefault="00B02EC5" w:rsidP="00B02EC5">
      <w:pPr>
        <w:numPr>
          <w:ilvl w:val="0"/>
          <w:numId w:val="32"/>
        </w:numPr>
        <w:suppressAutoHyphens w:val="0"/>
        <w:spacing w:before="120" w:after="120" w:line="360" w:lineRule="auto"/>
        <w:rPr>
          <w:rFonts w:ascii="Arial" w:hAnsi="Arial" w:cs="Arial"/>
          <w:sz w:val="22"/>
          <w:szCs w:val="22"/>
        </w:rPr>
      </w:pPr>
      <w:r w:rsidRPr="007D73FB">
        <w:rPr>
          <w:rFonts w:ascii="Arial" w:hAnsi="Arial" w:cs="Arial"/>
          <w:sz w:val="22"/>
          <w:szCs w:val="22"/>
        </w:rPr>
        <w:t>There are child height stair rails as well as adult height in place</w:t>
      </w:r>
      <w:r>
        <w:rPr>
          <w:rFonts w:ascii="Arial" w:hAnsi="Arial" w:cs="Arial"/>
          <w:sz w:val="22"/>
          <w:szCs w:val="22"/>
        </w:rPr>
        <w:t>.</w:t>
      </w:r>
    </w:p>
    <w:p w14:paraId="7DDD6E88" w14:textId="06EF7780" w:rsidR="00B02EC5" w:rsidRPr="007D73FB" w:rsidRDefault="00B02EC5" w:rsidP="00B02EC5">
      <w:pPr>
        <w:numPr>
          <w:ilvl w:val="0"/>
          <w:numId w:val="32"/>
        </w:numPr>
        <w:suppressAutoHyphens w:val="0"/>
        <w:spacing w:before="120" w:after="120" w:line="360" w:lineRule="auto"/>
        <w:rPr>
          <w:rFonts w:ascii="Arial" w:hAnsi="Arial" w:cs="Arial"/>
          <w:sz w:val="22"/>
          <w:szCs w:val="22"/>
        </w:rPr>
      </w:pPr>
      <w:r>
        <w:rPr>
          <w:rFonts w:ascii="Arial" w:hAnsi="Arial" w:cs="Arial"/>
          <w:sz w:val="22"/>
          <w:szCs w:val="22"/>
        </w:rPr>
        <w:t>Children are led walking up</w:t>
      </w:r>
      <w:r w:rsidRPr="007D73FB">
        <w:rPr>
          <w:rFonts w:ascii="Arial" w:hAnsi="Arial" w:cs="Arial"/>
          <w:sz w:val="22"/>
          <w:szCs w:val="22"/>
        </w:rPr>
        <w:t>stairs one at a time and hold the rail</w:t>
      </w:r>
      <w:r>
        <w:rPr>
          <w:rFonts w:ascii="Arial" w:hAnsi="Arial" w:cs="Arial"/>
          <w:sz w:val="22"/>
          <w:szCs w:val="22"/>
        </w:rPr>
        <w:t xml:space="preserve"> (m/a).</w:t>
      </w:r>
    </w:p>
    <w:p w14:paraId="32E65AC2" w14:textId="77777777" w:rsidR="00B02EC5" w:rsidRPr="007D73FB" w:rsidRDefault="00B02EC5" w:rsidP="00B02EC5">
      <w:pPr>
        <w:numPr>
          <w:ilvl w:val="0"/>
          <w:numId w:val="32"/>
        </w:numPr>
        <w:suppressAutoHyphens w:val="0"/>
        <w:spacing w:before="120" w:after="120" w:line="360" w:lineRule="auto"/>
        <w:rPr>
          <w:rFonts w:ascii="Arial" w:hAnsi="Arial" w:cs="Arial"/>
          <w:sz w:val="22"/>
          <w:szCs w:val="22"/>
        </w:rPr>
      </w:pPr>
      <w:r w:rsidRPr="007D73FB">
        <w:rPr>
          <w:rFonts w:ascii="Arial" w:hAnsi="Arial" w:cs="Arial"/>
          <w:sz w:val="22"/>
          <w:szCs w:val="22"/>
        </w:rPr>
        <w:t>Staff hold the hand of toddlers and children who require assistance</w:t>
      </w:r>
      <w:r>
        <w:rPr>
          <w:rFonts w:ascii="Arial" w:hAnsi="Arial" w:cs="Arial"/>
          <w:sz w:val="22"/>
          <w:szCs w:val="22"/>
        </w:rPr>
        <w:t>.</w:t>
      </w:r>
    </w:p>
    <w:p w14:paraId="4A3487FD" w14:textId="77777777" w:rsidR="00B02EC5" w:rsidRPr="007D73FB" w:rsidRDefault="00B02EC5" w:rsidP="00B02EC5">
      <w:pPr>
        <w:numPr>
          <w:ilvl w:val="0"/>
          <w:numId w:val="33"/>
        </w:numPr>
        <w:suppressAutoHyphens w:val="0"/>
        <w:spacing w:before="120" w:after="120" w:line="360" w:lineRule="auto"/>
        <w:rPr>
          <w:rFonts w:ascii="Arial" w:hAnsi="Arial" w:cs="Arial"/>
          <w:sz w:val="22"/>
          <w:szCs w:val="22"/>
        </w:rPr>
      </w:pPr>
      <w:r w:rsidRPr="007D73FB">
        <w:rPr>
          <w:rFonts w:ascii="Arial" w:hAnsi="Arial" w:cs="Arial"/>
          <w:sz w:val="22"/>
          <w:szCs w:val="22"/>
        </w:rPr>
        <w:t xml:space="preserve">Materials </w:t>
      </w:r>
      <w:r>
        <w:rPr>
          <w:rFonts w:ascii="Arial" w:hAnsi="Arial" w:cs="Arial"/>
          <w:sz w:val="22"/>
          <w:szCs w:val="22"/>
        </w:rPr>
        <w:t xml:space="preserve">and equipment are not generally </w:t>
      </w:r>
      <w:r w:rsidRPr="007D73FB">
        <w:rPr>
          <w:rFonts w:ascii="Arial" w:hAnsi="Arial" w:cs="Arial"/>
          <w:sz w:val="22"/>
          <w:szCs w:val="22"/>
        </w:rPr>
        <w:t>stored in corridors, but where this is the case, it does not block clear access or way out.</w:t>
      </w:r>
    </w:p>
    <w:p w14:paraId="5C51C1A3" w14:textId="77777777" w:rsidR="00B02EC5" w:rsidRPr="00CE76CA" w:rsidRDefault="00B02EC5" w:rsidP="00B02EC5">
      <w:pPr>
        <w:numPr>
          <w:ilvl w:val="0"/>
          <w:numId w:val="33"/>
        </w:numPr>
        <w:suppressAutoHyphens w:val="0"/>
        <w:spacing w:before="120" w:after="120" w:line="360" w:lineRule="auto"/>
        <w:rPr>
          <w:rFonts w:ascii="Arial" w:hAnsi="Arial" w:cs="Arial"/>
          <w:sz w:val="22"/>
          <w:szCs w:val="22"/>
        </w:rPr>
      </w:pPr>
      <w:r w:rsidRPr="007D73FB">
        <w:rPr>
          <w:rFonts w:ascii="Arial" w:hAnsi="Arial" w:cs="Arial"/>
          <w:sz w:val="22"/>
          <w:szCs w:val="22"/>
        </w:rPr>
        <w:t>Walkway</w:t>
      </w:r>
      <w:r>
        <w:rPr>
          <w:rFonts w:ascii="Arial" w:hAnsi="Arial" w:cs="Arial"/>
          <w:sz w:val="22"/>
          <w:szCs w:val="22"/>
        </w:rPr>
        <w:t xml:space="preserve">s and stairs are </w:t>
      </w:r>
      <w:r w:rsidRPr="007D73FB">
        <w:rPr>
          <w:rFonts w:ascii="Arial" w:hAnsi="Arial" w:cs="Arial"/>
          <w:sz w:val="22"/>
          <w:szCs w:val="22"/>
        </w:rPr>
        <w:t>uncluttered</w:t>
      </w:r>
      <w:r w:rsidRPr="00CE76CA">
        <w:rPr>
          <w:rFonts w:ascii="Arial" w:hAnsi="Arial" w:cs="Arial"/>
          <w:sz w:val="22"/>
          <w:szCs w:val="22"/>
        </w:rPr>
        <w:t xml:space="preserve"> and adequately lit.</w:t>
      </w:r>
    </w:p>
    <w:p w14:paraId="477E640E" w14:textId="77777777" w:rsidR="00B02EC5" w:rsidRPr="00F812D3" w:rsidRDefault="00B02EC5" w:rsidP="00B02EC5">
      <w:pPr>
        <w:numPr>
          <w:ilvl w:val="0"/>
          <w:numId w:val="33"/>
        </w:numPr>
        <w:suppressAutoHyphens w:val="0"/>
        <w:spacing w:before="120" w:after="120" w:line="360" w:lineRule="auto"/>
        <w:rPr>
          <w:rFonts w:ascii="Arial" w:hAnsi="Arial" w:cs="Arial"/>
          <w:sz w:val="22"/>
          <w:szCs w:val="22"/>
        </w:rPr>
      </w:pPr>
      <w:r w:rsidRPr="00F812D3">
        <w:rPr>
          <w:rFonts w:ascii="Arial" w:hAnsi="Arial" w:cs="Arial"/>
          <w:sz w:val="22"/>
          <w:szCs w:val="22"/>
        </w:rPr>
        <w:t>Stairways and corridors are checked to ensure that safety and security is maintained, especially in areas that are not often used, or where there is access to outdoors</w:t>
      </w:r>
    </w:p>
    <w:p w14:paraId="56D13EC2" w14:textId="77777777" w:rsidR="00B02EC5" w:rsidRPr="00EC7E78" w:rsidRDefault="00B02EC5" w:rsidP="00B02EC5">
      <w:pPr>
        <w:numPr>
          <w:ilvl w:val="0"/>
          <w:numId w:val="33"/>
        </w:numPr>
        <w:suppressAutoHyphens w:val="0"/>
        <w:spacing w:before="120" w:after="120" w:line="360" w:lineRule="auto"/>
        <w:rPr>
          <w:rFonts w:ascii="Arial" w:hAnsi="Arial" w:cs="Arial"/>
          <w:sz w:val="22"/>
          <w:szCs w:val="22"/>
        </w:rPr>
      </w:pPr>
      <w:r w:rsidRPr="00EC7E78">
        <w:rPr>
          <w:rFonts w:ascii="Arial" w:hAnsi="Arial" w:cs="Arial"/>
          <w:sz w:val="22"/>
          <w:szCs w:val="22"/>
        </w:rPr>
        <w:t xml:space="preserve">Socket safety inserts are </w:t>
      </w:r>
      <w:r w:rsidRPr="00EC7E78">
        <w:rPr>
          <w:rFonts w:ascii="Arial" w:hAnsi="Arial" w:cs="Arial"/>
          <w:sz w:val="22"/>
          <w:szCs w:val="22"/>
          <w:u w:val="single"/>
        </w:rPr>
        <w:t>not</w:t>
      </w:r>
      <w:r w:rsidRPr="00EC7E78">
        <w:rPr>
          <w:rFonts w:ascii="Arial" w:hAnsi="Arial" w:cs="Arial"/>
          <w:sz w:val="22"/>
          <w:szCs w:val="22"/>
        </w:rPr>
        <w:t xml:space="preserve"> used as there is no safety reason to do so, modern plug sockets are designed to remove risk of electrocution if something is poked into them. Socket covers (that cover the whole socket and switch) may be used, please note these are different to socket inserts.</w:t>
      </w:r>
    </w:p>
    <w:p w14:paraId="346171DE" w14:textId="77777777" w:rsidR="00B02EC5" w:rsidRPr="00A46C6A" w:rsidRDefault="00B02EC5" w:rsidP="00B02EC5">
      <w:pPr>
        <w:numPr>
          <w:ilvl w:val="0"/>
          <w:numId w:val="33"/>
        </w:numPr>
        <w:suppressAutoHyphens w:val="0"/>
        <w:spacing w:before="120" w:after="120" w:line="360" w:lineRule="auto"/>
        <w:rPr>
          <w:rFonts w:ascii="Arial" w:hAnsi="Arial" w:cs="Arial"/>
          <w:sz w:val="22"/>
          <w:szCs w:val="22"/>
        </w:rPr>
      </w:pPr>
      <w:r w:rsidRPr="00A46C6A">
        <w:rPr>
          <w:rFonts w:ascii="Arial" w:hAnsi="Arial" w:cs="Arial"/>
          <w:sz w:val="22"/>
          <w:szCs w:val="22"/>
        </w:rPr>
        <w:t>The use of blinds with cords is avoided. Any blinds fitted with cords are always secured by cleats. There are no dangling cords.</w:t>
      </w:r>
    </w:p>
    <w:p w14:paraId="00221A66" w14:textId="77777777" w:rsidR="0003011A" w:rsidRPr="0003011A" w:rsidRDefault="0003011A" w:rsidP="00B02EC5">
      <w:pPr>
        <w:spacing w:before="120" w:after="120" w:line="360" w:lineRule="auto"/>
        <w:rPr>
          <w:rFonts w:asciiTheme="minorHAnsi" w:hAnsiTheme="minorHAnsi" w:cstheme="minorHAnsi"/>
          <w:color w:val="4F81BD" w:themeColor="accent1"/>
          <w:sz w:val="22"/>
          <w:szCs w:val="22"/>
          <w:u w:val="single"/>
          <w:lang w:eastAsia="en-GB"/>
        </w:rPr>
      </w:pPr>
    </w:p>
    <w:sectPr w:rsidR="0003011A" w:rsidRPr="0003011A"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9257F" w14:textId="77777777" w:rsidR="00E92FD3" w:rsidRDefault="00E92FD3" w:rsidP="00CA26E1">
      <w:r>
        <w:separator/>
      </w:r>
    </w:p>
  </w:endnote>
  <w:endnote w:type="continuationSeparator" w:id="0">
    <w:p w14:paraId="6371ED30" w14:textId="77777777" w:rsidR="00E92FD3" w:rsidRDefault="00E92FD3"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02EF3" w14:textId="77777777" w:rsidR="00E92FD3" w:rsidRDefault="00E92FD3" w:rsidP="00CA26E1">
      <w:r>
        <w:separator/>
      </w:r>
    </w:p>
  </w:footnote>
  <w:footnote w:type="continuationSeparator" w:id="0">
    <w:p w14:paraId="333D05AD" w14:textId="77777777" w:rsidR="00E92FD3" w:rsidRDefault="00E92FD3"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in;height:3in" o:bullet="t"/>
    </w:pict>
  </w:numPicBullet>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3"/>
    <w:multiLevelType w:val="singleLevel"/>
    <w:tmpl w:val="00000003"/>
    <w:lvl w:ilvl="0">
      <w:start w:val="1"/>
      <w:numFmt w:val="bullet"/>
      <w:lvlText w:val="-"/>
      <w:lvlJc w:val="left"/>
      <w:pPr>
        <w:ind w:left="720" w:hanging="360"/>
      </w:pPr>
      <w:rPr>
        <w:rFonts w:ascii="Arial-BoldMT" w:hAnsi="Arial-BoldMT"/>
        <w:color w:val="6FB656"/>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5"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7"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117E2F96"/>
    <w:multiLevelType w:val="hybridMultilevel"/>
    <w:tmpl w:val="96B2C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630644E"/>
    <w:multiLevelType w:val="hybridMultilevel"/>
    <w:tmpl w:val="D5AE16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D947DA3"/>
    <w:multiLevelType w:val="multilevel"/>
    <w:tmpl w:val="51D8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9E0027"/>
    <w:multiLevelType w:val="hybridMultilevel"/>
    <w:tmpl w:val="F23EFD2E"/>
    <w:lvl w:ilvl="0" w:tplc="BC349DD8">
      <w:start w:val="1"/>
      <w:numFmt w:val="bullet"/>
      <w:lvlText w:val="-"/>
      <w:lvlJc w:val="left"/>
      <w:pPr>
        <w:ind w:left="726"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6"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4" w15:restartNumberingAfterBreak="0">
    <w:nsid w:val="2A3D2B7F"/>
    <w:multiLevelType w:val="hybridMultilevel"/>
    <w:tmpl w:val="A132A956"/>
    <w:lvl w:ilvl="0" w:tplc="DFCAE72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41788"/>
    <w:multiLevelType w:val="hybridMultilevel"/>
    <w:tmpl w:val="60B0A72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0667AB1"/>
    <w:multiLevelType w:val="hybridMultilevel"/>
    <w:tmpl w:val="65D05588"/>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8" w15:restartNumberingAfterBreak="0">
    <w:nsid w:val="3B6672D4"/>
    <w:multiLevelType w:val="hybridMultilevel"/>
    <w:tmpl w:val="E366747C"/>
    <w:lvl w:ilvl="0" w:tplc="FFFFFFFF">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830F10"/>
    <w:multiLevelType w:val="hybridMultilevel"/>
    <w:tmpl w:val="38CAF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FE86740"/>
    <w:multiLevelType w:val="hybridMultilevel"/>
    <w:tmpl w:val="A8CC3C2C"/>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352582C"/>
    <w:multiLevelType w:val="hybridMultilevel"/>
    <w:tmpl w:val="9732D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B1F32A6"/>
    <w:multiLevelType w:val="hybridMultilevel"/>
    <w:tmpl w:val="A1A815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
  </w:num>
  <w:num w:numId="4">
    <w:abstractNumId w:val="2"/>
  </w:num>
  <w:num w:numId="5">
    <w:abstractNumId w:val="3"/>
  </w:num>
  <w:num w:numId="6">
    <w:abstractNumId w:val="4"/>
  </w:num>
  <w:num w:numId="7">
    <w:abstractNumId w:val="18"/>
  </w:num>
  <w:num w:numId="8">
    <w:abstractNumId w:val="5"/>
  </w:num>
  <w:num w:numId="9">
    <w:abstractNumId w:val="6"/>
  </w:num>
  <w:num w:numId="10">
    <w:abstractNumId w:val="15"/>
  </w:num>
  <w:num w:numId="11">
    <w:abstractNumId w:val="14"/>
  </w:num>
  <w:num w:numId="12">
    <w:abstractNumId w:val="26"/>
  </w:num>
  <w:num w:numId="13">
    <w:abstractNumId w:val="12"/>
  </w:num>
  <w:num w:numId="14">
    <w:abstractNumId w:val="21"/>
  </w:num>
  <w:num w:numId="15">
    <w:abstractNumId w:val="17"/>
  </w:num>
  <w:num w:numId="16">
    <w:abstractNumId w:val="31"/>
  </w:num>
  <w:num w:numId="17">
    <w:abstractNumId w:val="30"/>
  </w:num>
  <w:num w:numId="18">
    <w:abstractNumId w:val="32"/>
  </w:num>
  <w:num w:numId="19">
    <w:abstractNumId w:val="10"/>
  </w:num>
  <w:num w:numId="20">
    <w:abstractNumId w:val="24"/>
  </w:num>
  <w:num w:numId="21">
    <w:abstractNumId w:val="29"/>
  </w:num>
  <w:num w:numId="22">
    <w:abstractNumId w:val="13"/>
  </w:num>
  <w:num w:numId="23">
    <w:abstractNumId w:val="25"/>
  </w:num>
  <w:num w:numId="24">
    <w:abstractNumId w:val="22"/>
  </w:num>
  <w:num w:numId="25">
    <w:abstractNumId w:val="23"/>
  </w:num>
  <w:num w:numId="26">
    <w:abstractNumId w:val="19"/>
  </w:num>
  <w:num w:numId="27">
    <w:abstractNumId w:val="28"/>
  </w:num>
  <w:num w:numId="28">
    <w:abstractNumId w:val="7"/>
  </w:num>
  <w:num w:numId="29">
    <w:abstractNumId w:val="9"/>
  </w:num>
  <w:num w:numId="30">
    <w:abstractNumId w:val="20"/>
  </w:num>
  <w:num w:numId="31">
    <w:abstractNumId w:val="27"/>
  </w:num>
  <w:num w:numId="32">
    <w:abstractNumId w:val="11"/>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9667F"/>
    <w:rsid w:val="0009702C"/>
    <w:rsid w:val="000A53C2"/>
    <w:rsid w:val="000B679D"/>
    <w:rsid w:val="000C075B"/>
    <w:rsid w:val="000C0AC6"/>
    <w:rsid w:val="000D0B11"/>
    <w:rsid w:val="00124B21"/>
    <w:rsid w:val="001311D1"/>
    <w:rsid w:val="001539C6"/>
    <w:rsid w:val="001540C5"/>
    <w:rsid w:val="00162525"/>
    <w:rsid w:val="00180487"/>
    <w:rsid w:val="00180C2F"/>
    <w:rsid w:val="0021112F"/>
    <w:rsid w:val="002177DA"/>
    <w:rsid w:val="00230B4B"/>
    <w:rsid w:val="002713ED"/>
    <w:rsid w:val="00297C8F"/>
    <w:rsid w:val="002D5F97"/>
    <w:rsid w:val="002D7AA1"/>
    <w:rsid w:val="0033283F"/>
    <w:rsid w:val="0034251D"/>
    <w:rsid w:val="00350653"/>
    <w:rsid w:val="003D1ADE"/>
    <w:rsid w:val="003E3A83"/>
    <w:rsid w:val="003F2585"/>
    <w:rsid w:val="004035C0"/>
    <w:rsid w:val="00423C7B"/>
    <w:rsid w:val="00450FFB"/>
    <w:rsid w:val="00491063"/>
    <w:rsid w:val="004D4584"/>
    <w:rsid w:val="004E7887"/>
    <w:rsid w:val="004F0276"/>
    <w:rsid w:val="004F4E20"/>
    <w:rsid w:val="0054485C"/>
    <w:rsid w:val="00547104"/>
    <w:rsid w:val="005643C8"/>
    <w:rsid w:val="00581D41"/>
    <w:rsid w:val="00584BDF"/>
    <w:rsid w:val="00592671"/>
    <w:rsid w:val="005A5BCC"/>
    <w:rsid w:val="005C50BE"/>
    <w:rsid w:val="005D630E"/>
    <w:rsid w:val="005E074C"/>
    <w:rsid w:val="006279F7"/>
    <w:rsid w:val="00662272"/>
    <w:rsid w:val="00691BD1"/>
    <w:rsid w:val="006B10FA"/>
    <w:rsid w:val="006E5F6D"/>
    <w:rsid w:val="006F004A"/>
    <w:rsid w:val="00706F4C"/>
    <w:rsid w:val="00726B65"/>
    <w:rsid w:val="00732AF0"/>
    <w:rsid w:val="00777FDD"/>
    <w:rsid w:val="007A6390"/>
    <w:rsid w:val="007F7165"/>
    <w:rsid w:val="00821401"/>
    <w:rsid w:val="00852242"/>
    <w:rsid w:val="00893D32"/>
    <w:rsid w:val="00900118"/>
    <w:rsid w:val="00917C52"/>
    <w:rsid w:val="0099564E"/>
    <w:rsid w:val="009A7C4C"/>
    <w:rsid w:val="00A032CA"/>
    <w:rsid w:val="00A20686"/>
    <w:rsid w:val="00A6103B"/>
    <w:rsid w:val="00A67FDC"/>
    <w:rsid w:val="00A7762D"/>
    <w:rsid w:val="00A8237D"/>
    <w:rsid w:val="00A85545"/>
    <w:rsid w:val="00A93019"/>
    <w:rsid w:val="00AB57FB"/>
    <w:rsid w:val="00AC34BE"/>
    <w:rsid w:val="00AE021B"/>
    <w:rsid w:val="00AF611C"/>
    <w:rsid w:val="00B02EC5"/>
    <w:rsid w:val="00B4039C"/>
    <w:rsid w:val="00B52BA0"/>
    <w:rsid w:val="00B57478"/>
    <w:rsid w:val="00B8110F"/>
    <w:rsid w:val="00B82E46"/>
    <w:rsid w:val="00BD57A5"/>
    <w:rsid w:val="00BE0E2E"/>
    <w:rsid w:val="00BF26EB"/>
    <w:rsid w:val="00C15F3E"/>
    <w:rsid w:val="00C54259"/>
    <w:rsid w:val="00C94CB6"/>
    <w:rsid w:val="00CA1AA6"/>
    <w:rsid w:val="00CA26E1"/>
    <w:rsid w:val="00CD2E43"/>
    <w:rsid w:val="00D05548"/>
    <w:rsid w:val="00D5752E"/>
    <w:rsid w:val="00D578BE"/>
    <w:rsid w:val="00DA6C1C"/>
    <w:rsid w:val="00DC568F"/>
    <w:rsid w:val="00E32368"/>
    <w:rsid w:val="00E43904"/>
    <w:rsid w:val="00E67E65"/>
    <w:rsid w:val="00E801BE"/>
    <w:rsid w:val="00E92FD3"/>
    <w:rsid w:val="00EB2A68"/>
    <w:rsid w:val="00EC1657"/>
    <w:rsid w:val="00EE2D2C"/>
    <w:rsid w:val="00F53D78"/>
    <w:rsid w:val="00F61A23"/>
    <w:rsid w:val="00F7088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4"/>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6</cp:revision>
  <cp:lastPrinted>2022-03-03T12:50:00Z</cp:lastPrinted>
  <dcterms:created xsi:type="dcterms:W3CDTF">2022-03-03T14:32:00Z</dcterms:created>
  <dcterms:modified xsi:type="dcterms:W3CDTF">2022-03-09T12:18:00Z</dcterms:modified>
</cp:coreProperties>
</file>